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192FD4" w:rsidTr="00192FD4">
        <w:tc>
          <w:tcPr>
            <w:tcW w:w="566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B161C5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537E4D60" wp14:editId="2F6B484C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B161C5" w:rsidRDefault="00B161C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B161C5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B161C5" w:rsidRDefault="00AF57B7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B161C5" w:rsidRDefault="00B161C5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B161C5" w:rsidRDefault="00B161C5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B161C5" w:rsidRDefault="00B161C5">
            <w:pPr>
              <w:spacing w:after="0" w:line="240" w:lineRule="auto"/>
            </w:pPr>
          </w:p>
        </w:tc>
        <w:tc>
          <w:tcPr>
            <w:tcW w:w="566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</w:tr>
      <w:tr w:rsidR="00B161C5">
        <w:trPr>
          <w:trHeight w:val="283"/>
        </w:trPr>
        <w:tc>
          <w:tcPr>
            <w:tcW w:w="566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</w:tr>
      <w:tr w:rsidR="00192FD4" w:rsidTr="00192FD4">
        <w:tc>
          <w:tcPr>
            <w:tcW w:w="566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6"/>
              <w:gridCol w:w="1698"/>
              <w:gridCol w:w="2263"/>
            </w:tblGrid>
            <w:tr w:rsidR="00B161C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bookmarkStart w:id="0" w:name="_GoBack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HF265 - Diyaliz Hemşireliği</w:t>
                  </w:r>
                  <w:bookmarkEnd w:id="0"/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B161C5">
                  <w:pPr>
                    <w:spacing w:after="0" w:line="240" w:lineRule="auto"/>
                  </w:pPr>
                </w:p>
              </w:tc>
            </w:tr>
            <w:tr w:rsidR="00B161C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B161C5">
                  <w:pPr>
                    <w:spacing w:after="0" w:line="240" w:lineRule="auto"/>
                  </w:pPr>
                </w:p>
              </w:tc>
            </w:tr>
            <w:tr w:rsidR="00B161C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B161C5">
                  <w:pPr>
                    <w:spacing w:after="0" w:line="240" w:lineRule="auto"/>
                  </w:pPr>
                </w:p>
              </w:tc>
            </w:tr>
            <w:tr w:rsidR="00B161C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192FD4">
                  <w:pPr>
                    <w:spacing w:after="0" w:line="240" w:lineRule="auto"/>
                  </w:pPr>
                  <w:r>
                    <w:t xml:space="preserve">HF </w:t>
                  </w:r>
                  <w:proofErr w:type="spellStart"/>
                  <w:r>
                    <w:t>Anfi</w:t>
                  </w:r>
                  <w:proofErr w:type="spellEnd"/>
                  <w:r>
                    <w:t xml:space="preserve"> 1</w:t>
                  </w:r>
                </w:p>
              </w:tc>
            </w:tr>
          </w:tbl>
          <w:p w:rsidR="00B161C5" w:rsidRDefault="00B161C5">
            <w:pPr>
              <w:spacing w:after="0" w:line="240" w:lineRule="auto"/>
            </w:pPr>
          </w:p>
        </w:tc>
        <w:tc>
          <w:tcPr>
            <w:tcW w:w="566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</w:tr>
      <w:tr w:rsidR="00B161C5">
        <w:trPr>
          <w:trHeight w:val="283"/>
        </w:trPr>
        <w:tc>
          <w:tcPr>
            <w:tcW w:w="566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</w:tr>
      <w:tr w:rsidR="00B161C5">
        <w:tc>
          <w:tcPr>
            <w:tcW w:w="566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B161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161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Utku KARACA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B161C5">
                  <w:pPr>
                    <w:spacing w:after="0" w:line="240" w:lineRule="auto"/>
                  </w:pPr>
                </w:p>
              </w:tc>
            </w:tr>
            <w:tr w:rsidR="00B161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Okan NİZAM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B161C5">
                  <w:pPr>
                    <w:spacing w:after="0" w:line="240" w:lineRule="auto"/>
                  </w:pPr>
                </w:p>
              </w:tc>
            </w:tr>
            <w:tr w:rsidR="00B161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154002203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Muhammet YILDIRIM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B161C5">
                  <w:pPr>
                    <w:spacing w:after="0" w:line="240" w:lineRule="auto"/>
                  </w:pPr>
                </w:p>
              </w:tc>
            </w:tr>
            <w:tr w:rsidR="00B161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GÖKDAĞ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B161C5">
                  <w:pPr>
                    <w:spacing w:after="0" w:line="240" w:lineRule="auto"/>
                  </w:pPr>
                </w:p>
              </w:tc>
            </w:tr>
            <w:tr w:rsidR="00B161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ARARAT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B161C5">
                  <w:pPr>
                    <w:spacing w:after="0" w:line="240" w:lineRule="auto"/>
                  </w:pPr>
                </w:p>
              </w:tc>
            </w:tr>
            <w:tr w:rsidR="00B161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BACAKSIZ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B161C5">
                  <w:pPr>
                    <w:spacing w:after="0" w:line="240" w:lineRule="auto"/>
                  </w:pPr>
                </w:p>
              </w:tc>
            </w:tr>
            <w:tr w:rsidR="00B161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Damla ERTEK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B161C5">
                  <w:pPr>
                    <w:spacing w:after="0" w:line="240" w:lineRule="auto"/>
                  </w:pPr>
                </w:p>
              </w:tc>
            </w:tr>
            <w:tr w:rsidR="00B161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Beste KIZILKAYA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B161C5">
                  <w:pPr>
                    <w:spacing w:after="0" w:line="240" w:lineRule="auto"/>
                  </w:pPr>
                </w:p>
              </w:tc>
            </w:tr>
            <w:tr w:rsidR="00B161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Nefel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BAKŞİ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B161C5">
                  <w:pPr>
                    <w:spacing w:after="0" w:line="240" w:lineRule="auto"/>
                  </w:pPr>
                </w:p>
              </w:tc>
            </w:tr>
          </w:tbl>
          <w:p w:rsidR="00B161C5" w:rsidRDefault="00B161C5">
            <w:pPr>
              <w:spacing w:after="0" w:line="240" w:lineRule="auto"/>
            </w:pPr>
          </w:p>
        </w:tc>
        <w:tc>
          <w:tcPr>
            <w:tcW w:w="283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4"/>
              <w:gridCol w:w="3389"/>
              <w:gridCol w:w="1273"/>
            </w:tblGrid>
            <w:tr w:rsidR="00B161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161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Yaşar Emre KUM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Devamsız</w:t>
                  </w:r>
                </w:p>
              </w:tc>
            </w:tr>
            <w:tr w:rsidR="00B161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Hicran SÜMER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Devamsız</w:t>
                  </w:r>
                </w:p>
              </w:tc>
            </w:tr>
            <w:tr w:rsidR="00B161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Asiye Elif ÖRMECİ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B161C5">
                  <w:pPr>
                    <w:spacing w:after="0" w:line="240" w:lineRule="auto"/>
                  </w:pPr>
                </w:p>
              </w:tc>
            </w:tr>
            <w:tr w:rsidR="00B161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Selman KARACA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B161C5">
                  <w:pPr>
                    <w:spacing w:after="0" w:line="240" w:lineRule="auto"/>
                  </w:pPr>
                </w:p>
              </w:tc>
            </w:tr>
            <w:tr w:rsidR="00B161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ASLAN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B161C5">
                  <w:pPr>
                    <w:spacing w:after="0" w:line="240" w:lineRule="auto"/>
                  </w:pPr>
                </w:p>
              </w:tc>
            </w:tr>
            <w:tr w:rsidR="00B161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SARIÇAY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B161C5">
                  <w:pPr>
                    <w:spacing w:after="0" w:line="240" w:lineRule="auto"/>
                  </w:pPr>
                </w:p>
              </w:tc>
            </w:tr>
            <w:tr w:rsidR="00B161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DOĞANCİ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B161C5">
                  <w:pPr>
                    <w:spacing w:after="0" w:line="240" w:lineRule="auto"/>
                  </w:pPr>
                </w:p>
              </w:tc>
            </w:tr>
            <w:tr w:rsidR="00B161C5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AKBAŞ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B161C5">
                  <w:pPr>
                    <w:spacing w:after="0" w:line="240" w:lineRule="auto"/>
                  </w:pPr>
                </w:p>
              </w:tc>
            </w:tr>
          </w:tbl>
          <w:p w:rsidR="00B161C5" w:rsidRDefault="00B161C5">
            <w:pPr>
              <w:spacing w:after="0" w:line="240" w:lineRule="auto"/>
            </w:pPr>
          </w:p>
        </w:tc>
        <w:tc>
          <w:tcPr>
            <w:tcW w:w="566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</w:tr>
      <w:tr w:rsidR="00B161C5">
        <w:trPr>
          <w:trHeight w:val="283"/>
        </w:trPr>
        <w:tc>
          <w:tcPr>
            <w:tcW w:w="566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</w:tr>
      <w:tr w:rsidR="00B161C5">
        <w:trPr>
          <w:trHeight w:val="283"/>
        </w:trPr>
        <w:tc>
          <w:tcPr>
            <w:tcW w:w="566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</w:tr>
      <w:tr w:rsidR="00192FD4" w:rsidTr="00192FD4">
        <w:tc>
          <w:tcPr>
            <w:tcW w:w="566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B161C5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AF57B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B161C5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B161C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B161C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B161C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61C5" w:rsidRDefault="00B161C5">
                  <w:pPr>
                    <w:spacing w:after="0" w:line="240" w:lineRule="auto"/>
                  </w:pPr>
                </w:p>
              </w:tc>
            </w:tr>
          </w:tbl>
          <w:p w:rsidR="00B161C5" w:rsidRDefault="00B161C5">
            <w:pPr>
              <w:spacing w:after="0" w:line="240" w:lineRule="auto"/>
            </w:pPr>
          </w:p>
        </w:tc>
        <w:tc>
          <w:tcPr>
            <w:tcW w:w="566" w:type="dxa"/>
          </w:tcPr>
          <w:p w:rsidR="00B161C5" w:rsidRDefault="00B161C5">
            <w:pPr>
              <w:pStyle w:val="EmptyCellLayoutStyle"/>
              <w:spacing w:after="0" w:line="240" w:lineRule="auto"/>
            </w:pPr>
          </w:p>
        </w:tc>
      </w:tr>
    </w:tbl>
    <w:p w:rsidR="00B161C5" w:rsidRDefault="00B161C5">
      <w:pPr>
        <w:spacing w:after="0" w:line="240" w:lineRule="auto"/>
      </w:pPr>
    </w:p>
    <w:sectPr w:rsidR="00B161C5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7B7" w:rsidRDefault="00AF57B7">
      <w:pPr>
        <w:spacing w:after="0" w:line="240" w:lineRule="auto"/>
      </w:pPr>
      <w:r>
        <w:separator/>
      </w:r>
    </w:p>
  </w:endnote>
  <w:endnote w:type="continuationSeparator" w:id="0">
    <w:p w:rsidR="00AF57B7" w:rsidRDefault="00AF5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B161C5">
      <w:tc>
        <w:tcPr>
          <w:tcW w:w="566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</w:tr>
    <w:tr w:rsidR="00B161C5">
      <w:tc>
        <w:tcPr>
          <w:tcW w:w="566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B161C5" w:rsidRDefault="00AF57B7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</w:tr>
    <w:tr w:rsidR="00B161C5">
      <w:tc>
        <w:tcPr>
          <w:tcW w:w="566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B161C5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161C5" w:rsidRDefault="00AF57B7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21.12.2018</w:t>
                </w:r>
              </w:p>
            </w:tc>
          </w:tr>
        </w:tbl>
        <w:p w:rsidR="00B161C5" w:rsidRDefault="00B161C5">
          <w:pPr>
            <w:spacing w:after="0" w:line="240" w:lineRule="auto"/>
          </w:pPr>
        </w:p>
      </w:tc>
      <w:tc>
        <w:tcPr>
          <w:tcW w:w="141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</w:tr>
    <w:tr w:rsidR="00B161C5">
      <w:tc>
        <w:tcPr>
          <w:tcW w:w="566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B161C5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161C5" w:rsidRDefault="00AF57B7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B161C5" w:rsidRDefault="00B161C5">
          <w:pPr>
            <w:spacing w:after="0" w:line="240" w:lineRule="auto"/>
          </w:pPr>
        </w:p>
      </w:tc>
      <w:tc>
        <w:tcPr>
          <w:tcW w:w="566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</w:tr>
    <w:tr w:rsidR="00B161C5">
      <w:tc>
        <w:tcPr>
          <w:tcW w:w="566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7B7" w:rsidRDefault="00AF57B7">
      <w:pPr>
        <w:spacing w:after="0" w:line="240" w:lineRule="auto"/>
      </w:pPr>
      <w:r>
        <w:separator/>
      </w:r>
    </w:p>
  </w:footnote>
  <w:footnote w:type="continuationSeparator" w:id="0">
    <w:p w:rsidR="00AF57B7" w:rsidRDefault="00AF5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B161C5">
      <w:tc>
        <w:tcPr>
          <w:tcW w:w="566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B161C5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161C5" w:rsidRDefault="00AF57B7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B161C5" w:rsidRDefault="00B161C5">
          <w:pPr>
            <w:spacing w:after="0" w:line="240" w:lineRule="auto"/>
          </w:pPr>
        </w:p>
      </w:tc>
      <w:tc>
        <w:tcPr>
          <w:tcW w:w="566" w:type="dxa"/>
        </w:tcPr>
        <w:p w:rsidR="00B161C5" w:rsidRDefault="00B161C5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1C5"/>
    <w:rsid w:val="00192FD4"/>
    <w:rsid w:val="007569B2"/>
    <w:rsid w:val="00AF57B7"/>
    <w:rsid w:val="00B16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92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F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92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F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Hp</dc:creator>
  <cp:lastModifiedBy>Hp</cp:lastModifiedBy>
  <cp:revision>2</cp:revision>
  <dcterms:created xsi:type="dcterms:W3CDTF">2018-12-21T08:35:00Z</dcterms:created>
  <dcterms:modified xsi:type="dcterms:W3CDTF">2018-12-21T08:35:00Z</dcterms:modified>
</cp:coreProperties>
</file>